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67B397EE" w:rsidR="00536329" w:rsidRPr="008445B1" w:rsidRDefault="00185C8A" w:rsidP="002D2C6B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8B65F1" w:rsidRPr="008B65F1">
        <w:rPr>
          <w:rFonts w:ascii="Arial" w:hAnsi="Arial" w:cs="Arial"/>
        </w:rPr>
        <w:t>EDWIN DARIO FERNANDEZ COLLZAOS</w:t>
      </w:r>
      <w:r w:rsidR="00180E49" w:rsidRPr="008445B1">
        <w:rPr>
          <w:rFonts w:ascii="Arial" w:hAnsi="Arial" w:cs="Arial"/>
        </w:rPr>
        <w:tab/>
      </w:r>
    </w:p>
    <w:p w14:paraId="1CD48EA0" w14:textId="2EC0C123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E80DF9" w:rsidRPr="008445B1">
        <w:rPr>
          <w:rFonts w:ascii="Arial" w:hAnsi="Arial" w:cs="Arial"/>
        </w:rPr>
        <w:tab/>
      </w:r>
      <w:r w:rsidR="008B65F1" w:rsidRPr="008B65F1">
        <w:rPr>
          <w:rFonts w:ascii="Arial" w:hAnsi="Arial" w:cs="Arial"/>
        </w:rPr>
        <w:t>1.064.432.402</w:t>
      </w:r>
      <w:r w:rsidRPr="008445B1">
        <w:rPr>
          <w:rFonts w:ascii="Arial" w:hAnsi="Arial" w:cs="Arial"/>
        </w:rPr>
        <w:tab/>
      </w:r>
    </w:p>
    <w:p w14:paraId="21705C67" w14:textId="142D4B7D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074961" w:rsidRPr="008445B1">
        <w:rPr>
          <w:rFonts w:ascii="Arial" w:hAnsi="Arial" w:cs="Arial"/>
          <w:color w:val="000000"/>
        </w:rPr>
        <w:t xml:space="preserve"> </w:t>
      </w:r>
      <w:r w:rsidR="008B65F1" w:rsidRPr="008B65F1">
        <w:rPr>
          <w:rFonts w:ascii="Arial" w:hAnsi="Arial" w:cs="Arial"/>
          <w:color w:val="000000"/>
        </w:rPr>
        <w:t>3500237876</w:t>
      </w:r>
      <w:r w:rsidR="00416E5C" w:rsidRPr="00416E5C">
        <w:rPr>
          <w:rFonts w:ascii="Arial" w:hAnsi="Arial" w:cs="Arial"/>
          <w:color w:val="000000"/>
        </w:rPr>
        <w:t xml:space="preserve"> </w:t>
      </w:r>
      <w:r w:rsidR="008445B1">
        <w:rPr>
          <w:rFonts w:ascii="Arial" w:hAnsi="Arial" w:cs="Arial"/>
          <w:color w:val="000000"/>
        </w:rPr>
        <w:fldChar w:fldCharType="begin"/>
      </w:r>
      <w:r w:rsidR="008445B1">
        <w:rPr>
          <w:rFonts w:ascii="Arial" w:hAnsi="Arial" w:cs="Arial"/>
          <w:color w:val="000000"/>
        </w:rPr>
        <w:instrText xml:space="preserve"> MERGEFIELD CDP </w:instrText>
      </w:r>
      <w:r w:rsidR="008445B1">
        <w:rPr>
          <w:rFonts w:ascii="Arial" w:hAnsi="Arial" w:cs="Arial"/>
          <w:color w:val="000000"/>
        </w:rPr>
        <w:fldChar w:fldCharType="separate"/>
      </w:r>
      <w:r w:rsidR="008445B1">
        <w:rPr>
          <w:rFonts w:ascii="Arial" w:hAnsi="Arial" w:cs="Arial"/>
          <w:color w:val="000000"/>
        </w:rPr>
        <w:fldChar w:fldCharType="end"/>
      </w:r>
      <w:r w:rsidR="006A2B9C" w:rsidRPr="008445B1">
        <w:rPr>
          <w:rFonts w:ascii="Arial" w:hAnsi="Arial" w:cs="Arial"/>
          <w:color w:val="000000"/>
        </w:rPr>
        <w:tab/>
      </w:r>
    </w:p>
    <w:p w14:paraId="6E95B1CF" w14:textId="614B6277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 </w:t>
      </w:r>
      <w:r w:rsidR="008B65F1" w:rsidRPr="008B65F1">
        <w:rPr>
          <w:rFonts w:ascii="Arial" w:hAnsi="Arial" w:cs="Arial"/>
        </w:rPr>
        <w:t>4500375351</w:t>
      </w:r>
      <w:r w:rsidR="00536329" w:rsidRPr="008445B1">
        <w:rPr>
          <w:rFonts w:ascii="Arial" w:hAnsi="Arial" w:cs="Arial"/>
        </w:rPr>
        <w:tab/>
        <w:t xml:space="preserve"> </w:t>
      </w:r>
    </w:p>
    <w:p w14:paraId="65C890B9" w14:textId="5F1AEFCC" w:rsidR="000005A3" w:rsidRPr="008445B1" w:rsidRDefault="0053632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4F46BF">
        <w:rPr>
          <w:rFonts w:ascii="Arial" w:hAnsi="Arial" w:cs="Arial"/>
        </w:rPr>
        <w:t xml:space="preserve"> </w:t>
      </w:r>
      <w:r w:rsidR="008B65F1" w:rsidRPr="008B65F1">
        <w:rPr>
          <w:rFonts w:ascii="Arial" w:hAnsi="Arial" w:cs="Arial"/>
        </w:rPr>
        <w:t>4,368,000</w:t>
      </w:r>
      <w:r w:rsidR="00656D24">
        <w:rPr>
          <w:rFonts w:ascii="Arial" w:hAnsi="Arial" w:cs="Arial"/>
        </w:rPr>
        <w:t xml:space="preserve"> </w:t>
      </w:r>
      <w:r w:rsidR="00346735">
        <w:rPr>
          <w:rFonts w:ascii="Arial" w:hAnsi="Arial" w:cs="Arial"/>
        </w:rPr>
        <w:t xml:space="preserve">                                               </w:t>
      </w:r>
      <w:r w:rsidR="008B65F1" w:rsidRPr="008B65F1">
        <w:rPr>
          <w:rFonts w:ascii="Arial" w:hAnsi="Arial" w:cs="Arial"/>
        </w:rPr>
        <w:t xml:space="preserve">CUATRO MILLONES TRESCIENTOS SESENTA Y OCHO MIL PESOS M/CTE </w:t>
      </w:r>
      <w:r w:rsidR="00185C8A" w:rsidRPr="008445B1">
        <w:rPr>
          <w:rFonts w:ascii="Arial" w:hAnsi="Arial" w:cs="Arial"/>
        </w:rPr>
        <w:t>D</w:t>
      </w:r>
      <w:r w:rsidR="00074961" w:rsidRPr="008445B1">
        <w:rPr>
          <w:rFonts w:ascii="Arial" w:hAnsi="Arial" w:cs="Arial"/>
        </w:rPr>
        <w:t>URACIÓN: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 xml:space="preserve">EL </w:t>
      </w:r>
      <w:r w:rsidR="006B6D06" w:rsidRPr="006B6D06">
        <w:rPr>
          <w:rFonts w:ascii="Arial" w:hAnsi="Arial" w:cs="Arial"/>
        </w:rPr>
        <w:t>31/Agosto/2025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7BF6EC6C" w:rsidR="00180E49" w:rsidRDefault="00BD752D" w:rsidP="00346735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BD752D">
        <w:rPr>
          <w:rFonts w:ascii="Arial" w:hAnsi="Arial" w:cs="Arial"/>
        </w:rPr>
        <w:t>Prestación de servicios de apoyo a la gestión en la Secretaría del Deporte y la Recreación del proyecto denominado " Recreación y deporte con enfoque diferencial para los habitantes de Santiago de Cali" BP -26005306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2333D376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6B4C5D" w:rsidRPr="006B4C5D">
        <w:t xml:space="preserve"> </w:t>
      </w:r>
      <w:r w:rsidR="006B4C5D" w:rsidRPr="006B4C5D">
        <w:rPr>
          <w:rFonts w:ascii="Arial" w:hAnsi="Arial" w:cs="Arial"/>
        </w:rPr>
        <w:t>4162.010.26.1.2</w:t>
      </w:r>
      <w:r w:rsidR="00BD752D">
        <w:rPr>
          <w:rFonts w:ascii="Arial" w:hAnsi="Arial" w:cs="Arial"/>
        </w:rPr>
        <w:t>345</w:t>
      </w:r>
      <w:r w:rsidR="006B4C5D" w:rsidRPr="006B4C5D">
        <w:rPr>
          <w:rFonts w:ascii="Arial" w:hAnsi="Arial" w:cs="Arial"/>
        </w:rPr>
        <w:t xml:space="preserve"> 2025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6A8B687" w14:textId="116F0F72" w:rsidR="00346735" w:rsidRDefault="00346735">
      <w:pPr>
        <w:pStyle w:val="Textoindependiente"/>
        <w:rPr>
          <w:rFonts w:ascii="Arial" w:hAnsi="Arial" w:cs="Arial"/>
          <w:b/>
        </w:rPr>
      </w:pPr>
    </w:p>
    <w:p w14:paraId="60AF19C1" w14:textId="77777777" w:rsidR="00346735" w:rsidRPr="00774A1A" w:rsidRDefault="00346735" w:rsidP="00346735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 w:rsidRPr="00774A1A">
        <w:rPr>
          <w:rFonts w:ascii="Arial" w:hAnsi="Arial" w:cs="Arial"/>
        </w:rPr>
        <w:t>1.Apoyar la realización y asistencia en el desarrollo de las actividades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474BE776" w14:textId="5165022C" w:rsidR="00EC12A4" w:rsidRPr="00EC12A4" w:rsidRDefault="00346735" w:rsidP="00EC12A4">
      <w:pPr>
        <w:rPr>
          <w:rStyle w:val="nfasis"/>
          <w:rFonts w:ascii="Arial" w:hAnsi="Arial" w:cs="Arial"/>
          <w:i w:val="0"/>
          <w:iCs w:val="0"/>
        </w:rPr>
      </w:pPr>
      <w:r w:rsidRPr="00774A1A">
        <w:rPr>
          <w:color w:val="000000"/>
        </w:rPr>
        <w:t> </w:t>
      </w:r>
      <w:r w:rsidRPr="00006D61">
        <w:t>-</w:t>
      </w:r>
      <w:r w:rsidR="00EC12A4" w:rsidRPr="00EC12A4">
        <w:t xml:space="preserve"> </w:t>
      </w:r>
      <w:r w:rsidR="00C41A83">
        <w:rPr>
          <w:rStyle w:val="nfasis"/>
          <w:rFonts w:ascii="Arial" w:hAnsi="Arial" w:cs="Arial"/>
          <w:i w:val="0"/>
          <w:iCs w:val="0"/>
        </w:rPr>
        <w:t>A</w:t>
      </w:r>
      <w:r w:rsidR="00EC12A4" w:rsidRPr="00EC12A4">
        <w:rPr>
          <w:rStyle w:val="nfasis"/>
          <w:rFonts w:ascii="Arial" w:hAnsi="Arial" w:cs="Arial"/>
          <w:i w:val="0"/>
          <w:iCs w:val="0"/>
        </w:rPr>
        <w:t>poy</w:t>
      </w:r>
      <w:r w:rsidR="00C41A83">
        <w:rPr>
          <w:rStyle w:val="nfasis"/>
          <w:rFonts w:ascii="Arial" w:hAnsi="Arial" w:cs="Arial"/>
          <w:i w:val="0"/>
          <w:iCs w:val="0"/>
        </w:rPr>
        <w:t>é</w:t>
      </w:r>
      <w:r w:rsidR="00EC12A4" w:rsidRPr="00EC12A4">
        <w:rPr>
          <w:rStyle w:val="nfasis"/>
          <w:rFonts w:ascii="Arial" w:hAnsi="Arial" w:cs="Arial"/>
          <w:i w:val="0"/>
          <w:iCs w:val="0"/>
        </w:rPr>
        <w:t xml:space="preserve"> a la socialización del proyecto de Juegos Tradicionales a la comunidad</w:t>
      </w:r>
    </w:p>
    <w:p w14:paraId="387BDABA" w14:textId="7C72AD41" w:rsidR="00346735" w:rsidRPr="00EC12A4" w:rsidRDefault="00EC12A4" w:rsidP="00EC12A4">
      <w:pPr>
        <w:rPr>
          <w:rFonts w:ascii="Arial" w:hAnsi="Arial" w:cs="Arial"/>
        </w:rPr>
      </w:pPr>
      <w:r w:rsidRPr="00EC12A4">
        <w:rPr>
          <w:rStyle w:val="nfasis"/>
          <w:rFonts w:ascii="Arial" w:hAnsi="Arial" w:cs="Arial"/>
          <w:i w:val="0"/>
          <w:iCs w:val="0"/>
        </w:rPr>
        <w:t>indígena Nasa Ukawe'sx Tha’ Alto Nápoles. Con el propósito de preservar,</w:t>
      </w:r>
      <w:r>
        <w:rPr>
          <w:rStyle w:val="nfasis"/>
          <w:rFonts w:ascii="Arial" w:hAnsi="Arial" w:cs="Arial"/>
          <w:i w:val="0"/>
          <w:iCs w:val="0"/>
        </w:rPr>
        <w:t xml:space="preserve"> </w:t>
      </w:r>
      <w:r w:rsidRPr="00EC12A4">
        <w:rPr>
          <w:rStyle w:val="nfasis"/>
          <w:rFonts w:ascii="Arial" w:hAnsi="Arial" w:cs="Arial"/>
          <w:i w:val="0"/>
          <w:iCs w:val="0"/>
        </w:rPr>
        <w:t>fortalecer y visibilizar el patrimonio cultural de los pueblos originarios, se impulsa el proyecto de rescate y promoción de los juegos tradicionales de la comunidad indígena Nasa Ukawe'sx Tha' ubicada en</w:t>
      </w:r>
      <w:r>
        <w:rPr>
          <w:rStyle w:val="nfasis"/>
          <w:rFonts w:ascii="Arial" w:hAnsi="Arial" w:cs="Arial"/>
          <w:i w:val="0"/>
          <w:iCs w:val="0"/>
        </w:rPr>
        <w:t xml:space="preserve"> </w:t>
      </w:r>
      <w:r w:rsidRPr="00EC12A4">
        <w:rPr>
          <w:rStyle w:val="nfasis"/>
          <w:rFonts w:ascii="Arial" w:hAnsi="Arial" w:cs="Arial"/>
          <w:i w:val="0"/>
          <w:iCs w:val="0"/>
        </w:rPr>
        <w:t>el territorio de Alto Nápoles. Esta iniciativa se desarrolla en articulación con la Secretaría del</w:t>
      </w:r>
      <w:r>
        <w:rPr>
          <w:rStyle w:val="nfasis"/>
          <w:rFonts w:ascii="Arial" w:hAnsi="Arial" w:cs="Arial"/>
          <w:i w:val="0"/>
          <w:iCs w:val="0"/>
        </w:rPr>
        <w:t xml:space="preserve"> </w:t>
      </w:r>
      <w:r w:rsidRPr="00EC12A4">
        <w:rPr>
          <w:rStyle w:val="nfasis"/>
          <w:rFonts w:ascii="Arial" w:hAnsi="Arial" w:cs="Arial"/>
          <w:i w:val="0"/>
          <w:iCs w:val="0"/>
        </w:rPr>
        <w:t>Deporte y la Recreación de Santiago de Cali, buscando integrar a toda la comunidad en un</w:t>
      </w:r>
      <w:r>
        <w:rPr>
          <w:rStyle w:val="nfasis"/>
          <w:rFonts w:ascii="Arial" w:hAnsi="Arial" w:cs="Arial"/>
          <w:i w:val="0"/>
          <w:iCs w:val="0"/>
        </w:rPr>
        <w:t xml:space="preserve"> </w:t>
      </w:r>
      <w:r w:rsidRPr="00EC12A4">
        <w:rPr>
          <w:rStyle w:val="nfasis"/>
          <w:rFonts w:ascii="Arial" w:hAnsi="Arial" w:cs="Arial"/>
          <w:i w:val="0"/>
          <w:iCs w:val="0"/>
        </w:rPr>
        <w:t>proceso de reconocimiento, participación y celebración de sus prácticas ancestrales</w:t>
      </w:r>
      <w:r>
        <w:t>.</w:t>
      </w:r>
    </w:p>
    <w:p w14:paraId="0282F4B4" w14:textId="21E490C0" w:rsidR="00346735" w:rsidRDefault="00346735" w:rsidP="00346735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</w:t>
      </w:r>
      <w:r>
        <w:t xml:space="preserve"> </w:t>
      </w:r>
      <w:r w:rsidRPr="000E35C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0DE31C3" w14:textId="43A575B9" w:rsidR="00346735" w:rsidRPr="00774A1A" w:rsidRDefault="007B41F0" w:rsidP="00A1194D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</w:t>
      </w:r>
      <w:r w:rsidR="00A1194D" w:rsidRPr="00A1194D">
        <w:t xml:space="preserve"> </w:t>
      </w:r>
      <w:r w:rsidR="00A1194D" w:rsidRPr="00A1194D">
        <w:rPr>
          <w:rFonts w:ascii="Arial" w:hAnsi="Arial" w:cs="Arial"/>
          <w:color w:val="000000"/>
        </w:rPr>
        <w:t xml:space="preserve"> Reali</w:t>
      </w:r>
      <w:r w:rsidR="00D9174E">
        <w:rPr>
          <w:rFonts w:ascii="Arial" w:hAnsi="Arial" w:cs="Arial"/>
          <w:color w:val="000000"/>
        </w:rPr>
        <w:t>cé</w:t>
      </w:r>
      <w:r w:rsidR="00A1194D" w:rsidRPr="00A1194D">
        <w:rPr>
          <w:rFonts w:ascii="Arial" w:hAnsi="Arial" w:cs="Arial"/>
          <w:color w:val="000000"/>
        </w:rPr>
        <w:t xml:space="preserve"> diligenciamiento de base de datos y fichas, las cuales posteriormente</w:t>
      </w:r>
      <w:r w:rsidR="00A1194D">
        <w:rPr>
          <w:rFonts w:ascii="Arial" w:hAnsi="Arial" w:cs="Arial"/>
          <w:color w:val="000000"/>
        </w:rPr>
        <w:t xml:space="preserve"> </w:t>
      </w:r>
      <w:r w:rsidR="00A1194D" w:rsidRPr="00A1194D">
        <w:rPr>
          <w:rFonts w:ascii="Arial" w:hAnsi="Arial" w:cs="Arial"/>
          <w:color w:val="000000"/>
        </w:rPr>
        <w:t>son ingresadas en la plataforma SIDER y se tomó registro fotográfico necesario para las</w:t>
      </w:r>
      <w:r w:rsidR="00A1194D">
        <w:rPr>
          <w:rFonts w:ascii="Arial" w:hAnsi="Arial" w:cs="Arial"/>
          <w:color w:val="000000"/>
        </w:rPr>
        <w:t xml:space="preserve"> </w:t>
      </w:r>
      <w:r w:rsidR="00A1194D" w:rsidRPr="00A1194D">
        <w:rPr>
          <w:rFonts w:ascii="Arial" w:hAnsi="Arial" w:cs="Arial"/>
          <w:color w:val="000000"/>
        </w:rPr>
        <w:t>evidencias.</w:t>
      </w:r>
    </w:p>
    <w:p w14:paraId="28FA7AE4" w14:textId="5B5B87D8" w:rsidR="00346735" w:rsidRDefault="00346735" w:rsidP="00346735">
      <w:pPr>
        <w:pStyle w:val="NormalWeb"/>
        <w:spacing w:before="0" w:after="0"/>
        <w:jc w:val="both"/>
        <w:rPr>
          <w:rFonts w:ascii="Arial" w:hAnsi="Arial" w:cs="Arial"/>
        </w:rPr>
      </w:pPr>
      <w:r>
        <w:t>3.</w:t>
      </w:r>
      <w:r w:rsidRPr="00F838DC">
        <w:rPr>
          <w:rFonts w:ascii="Arial" w:hAnsi="Arial" w:cs="Arial"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0CE8887A" w14:textId="64D91695" w:rsidR="00346735" w:rsidRPr="00774A1A" w:rsidRDefault="002F1805" w:rsidP="00D9174E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D9174E" w:rsidRPr="00D9174E">
        <w:t xml:space="preserve"> </w:t>
      </w:r>
      <w:r w:rsidR="00D9174E" w:rsidRPr="00D9174E">
        <w:rPr>
          <w:rFonts w:ascii="Arial" w:hAnsi="Arial" w:cs="Arial"/>
          <w:color w:val="000000"/>
        </w:rPr>
        <w:t>Asist</w:t>
      </w:r>
      <w:r w:rsidR="00D9174E">
        <w:rPr>
          <w:rFonts w:ascii="Arial" w:hAnsi="Arial" w:cs="Arial"/>
          <w:color w:val="000000"/>
        </w:rPr>
        <w:t>í</w:t>
      </w:r>
      <w:r w:rsidR="00D9174E" w:rsidRPr="00D9174E">
        <w:rPr>
          <w:rFonts w:ascii="Arial" w:hAnsi="Arial" w:cs="Arial"/>
          <w:color w:val="000000"/>
        </w:rPr>
        <w:t xml:space="preserve"> la jornada de socialización se brindó información clave sobre: El funcionamiento de la plataforma SIDER, Los pasos para el registro correcto de los beneficiarios, La</w:t>
      </w:r>
      <w:r w:rsidR="00D9174E">
        <w:rPr>
          <w:rFonts w:ascii="Arial" w:hAnsi="Arial" w:cs="Arial"/>
          <w:color w:val="000000"/>
        </w:rPr>
        <w:t xml:space="preserve"> </w:t>
      </w:r>
      <w:r w:rsidR="00D9174E" w:rsidRPr="00D9174E">
        <w:rPr>
          <w:rFonts w:ascii="Arial" w:hAnsi="Arial" w:cs="Arial"/>
          <w:color w:val="000000"/>
        </w:rPr>
        <w:t>importancia de la actualización constante de la información</w:t>
      </w:r>
      <w:r w:rsidR="00D9174E">
        <w:rPr>
          <w:rFonts w:ascii="Arial" w:hAnsi="Arial" w:cs="Arial"/>
          <w:color w:val="000000"/>
        </w:rPr>
        <w:t xml:space="preserve"> </w:t>
      </w:r>
    </w:p>
    <w:p w14:paraId="021B8B9D" w14:textId="534F3BFB" w:rsidR="00346735" w:rsidRDefault="00346735" w:rsidP="00346735">
      <w:pPr>
        <w:pStyle w:val="NormalWeb"/>
        <w:spacing w:before="0" w:after="0"/>
        <w:jc w:val="both"/>
        <w:rPr>
          <w:rFonts w:ascii="Arial" w:hAnsi="Arial" w:cs="Arial"/>
        </w:rPr>
      </w:pPr>
      <w:r w:rsidRPr="00F838DC">
        <w:rPr>
          <w:rFonts w:ascii="Arial" w:hAnsi="Arial" w:cs="Arial"/>
        </w:rPr>
        <w:t>4.Brindar apoyo en actividades operativas, logísticas o asistenciales de carácter misional, requeridas por la Secretaría del Deporte y la Recreación, en cumplimiento del objeto contractual.</w:t>
      </w:r>
    </w:p>
    <w:p w14:paraId="494CECC4" w14:textId="649BAD2B" w:rsidR="00346735" w:rsidRPr="00774A1A" w:rsidRDefault="002F1805" w:rsidP="006725B8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D9174E" w:rsidRPr="00D9174E">
        <w:t xml:space="preserve"> </w:t>
      </w:r>
      <w:r w:rsidR="006725B8">
        <w:rPr>
          <w:rFonts w:ascii="Arial" w:hAnsi="Arial" w:cs="Arial"/>
          <w:color w:val="000000"/>
        </w:rPr>
        <w:t>B</w:t>
      </w:r>
      <w:r w:rsidR="00D9174E" w:rsidRPr="00D9174E">
        <w:rPr>
          <w:rFonts w:ascii="Arial" w:hAnsi="Arial" w:cs="Arial"/>
          <w:color w:val="000000"/>
        </w:rPr>
        <w:t>rind</w:t>
      </w:r>
      <w:r w:rsidR="006725B8">
        <w:rPr>
          <w:rFonts w:ascii="Arial" w:hAnsi="Arial" w:cs="Arial"/>
          <w:color w:val="000000"/>
        </w:rPr>
        <w:t>é</w:t>
      </w:r>
      <w:r w:rsidR="00D9174E" w:rsidRPr="00D9174E">
        <w:rPr>
          <w:rFonts w:ascii="Arial" w:hAnsi="Arial" w:cs="Arial"/>
          <w:color w:val="000000"/>
        </w:rPr>
        <w:t xml:space="preserve"> apoyo en actividades operativas, logísticas y asistenciales requeridas</w:t>
      </w:r>
      <w:r w:rsidR="00DA58DD">
        <w:rPr>
          <w:rFonts w:ascii="Arial" w:hAnsi="Arial" w:cs="Arial"/>
          <w:color w:val="000000"/>
        </w:rPr>
        <w:t xml:space="preserve"> </w:t>
      </w:r>
      <w:r w:rsidR="00D9174E" w:rsidRPr="00D9174E">
        <w:rPr>
          <w:rFonts w:ascii="Arial" w:hAnsi="Arial" w:cs="Arial"/>
          <w:color w:val="000000"/>
        </w:rPr>
        <w:t>por la Secretaría del Deporte y la Recreación de Santiago de Cali, en el marco del cumplimiento de las funciones misionales y del objeto contractual asignado. Como: planeación y</w:t>
      </w:r>
      <w:r w:rsidR="006725B8">
        <w:rPr>
          <w:rFonts w:ascii="Arial" w:hAnsi="Arial" w:cs="Arial"/>
          <w:color w:val="000000"/>
        </w:rPr>
        <w:t xml:space="preserve"> </w:t>
      </w:r>
      <w:r w:rsidR="00D9174E" w:rsidRPr="00D9174E">
        <w:rPr>
          <w:rFonts w:ascii="Arial" w:hAnsi="Arial" w:cs="Arial"/>
          <w:color w:val="000000"/>
        </w:rPr>
        <w:t>ejecución de eventos deportivos, recreativos y culturales, estas acciones permitieron garantizar el desarrollo eficiente de las actividades programadas, así como una atención adecuada y</w:t>
      </w:r>
      <w:r w:rsidR="006725B8">
        <w:rPr>
          <w:rFonts w:ascii="Arial" w:hAnsi="Arial" w:cs="Arial"/>
          <w:color w:val="000000"/>
        </w:rPr>
        <w:t xml:space="preserve"> </w:t>
      </w:r>
      <w:r w:rsidR="00D9174E" w:rsidRPr="00D9174E">
        <w:rPr>
          <w:rFonts w:ascii="Arial" w:hAnsi="Arial" w:cs="Arial"/>
          <w:color w:val="000000"/>
        </w:rPr>
        <w:t>oportuna a la comunidad, en especial a las poblaciones étnicas y priorizadas del programa.</w:t>
      </w:r>
    </w:p>
    <w:p w14:paraId="2723F4AB" w14:textId="77777777" w:rsidR="00346735" w:rsidRPr="00F838DC" w:rsidRDefault="00346735" w:rsidP="00346735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 w:rsidRPr="00F838DC">
        <w:rPr>
          <w:rFonts w:ascii="Arial" w:hAnsi="Arial" w:cs="Arial"/>
        </w:rPr>
        <w:t>5.Las demás relacionadas con el desarrollo del objeto contractual.</w:t>
      </w:r>
    </w:p>
    <w:p w14:paraId="296E1951" w14:textId="65745914" w:rsidR="00346735" w:rsidRPr="00774A1A" w:rsidRDefault="002F1805" w:rsidP="009D6279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D32F47">
        <w:rPr>
          <w:rFonts w:ascii="Arial" w:hAnsi="Arial" w:cs="Arial"/>
          <w:color w:val="000000"/>
        </w:rPr>
        <w:t xml:space="preserve"> </w:t>
      </w:r>
      <w:r w:rsidR="009D6279">
        <w:rPr>
          <w:rFonts w:ascii="Arial" w:hAnsi="Arial" w:cs="Arial"/>
          <w:color w:val="000000"/>
        </w:rPr>
        <w:t>A</w:t>
      </w:r>
      <w:r w:rsidR="009D6279" w:rsidRPr="009D6279">
        <w:rPr>
          <w:rFonts w:ascii="Arial" w:hAnsi="Arial" w:cs="Arial"/>
          <w:color w:val="000000"/>
        </w:rPr>
        <w:t>poy</w:t>
      </w:r>
      <w:r w:rsidR="009D6279">
        <w:rPr>
          <w:rFonts w:ascii="Arial" w:hAnsi="Arial" w:cs="Arial"/>
          <w:color w:val="000000"/>
        </w:rPr>
        <w:t>é</w:t>
      </w:r>
      <w:r w:rsidR="009D6279" w:rsidRPr="009D6279">
        <w:rPr>
          <w:rFonts w:ascii="Arial" w:hAnsi="Arial" w:cs="Arial"/>
          <w:color w:val="000000"/>
        </w:rPr>
        <w:t xml:space="preserve"> en diversas actividades complementarias, todas orientadas al cumplimiento integral del objeto contractual con la Secretaría del Deporte y la Recreación de Santiago de Cali, como: en procesos de seguimiento, evaluación y recolección de información</w:t>
      </w:r>
      <w:r w:rsidR="009D6279">
        <w:rPr>
          <w:rFonts w:ascii="Arial" w:hAnsi="Arial" w:cs="Arial"/>
          <w:color w:val="000000"/>
        </w:rPr>
        <w:t xml:space="preserve"> </w:t>
      </w:r>
      <w:r w:rsidR="009D6279" w:rsidRPr="009D6279">
        <w:rPr>
          <w:rFonts w:ascii="Arial" w:hAnsi="Arial" w:cs="Arial"/>
          <w:color w:val="000000"/>
        </w:rPr>
        <w:t>para el mejoramiento continuo de las estrategias misionales, formación y fortalecimiento de</w:t>
      </w:r>
      <w:r w:rsidR="009D6279">
        <w:rPr>
          <w:rFonts w:ascii="Arial" w:hAnsi="Arial" w:cs="Arial"/>
          <w:color w:val="000000"/>
        </w:rPr>
        <w:t xml:space="preserve"> </w:t>
      </w:r>
      <w:r w:rsidR="009D6279" w:rsidRPr="009D6279">
        <w:rPr>
          <w:rFonts w:ascii="Arial" w:hAnsi="Arial" w:cs="Arial"/>
          <w:color w:val="000000"/>
        </w:rPr>
        <w:t>capacidades, con el fin de mejorar la calidad del servicio brindado.</w:t>
      </w:r>
    </w:p>
    <w:p w14:paraId="6CB036F1" w14:textId="63F5BF18" w:rsidR="00346735" w:rsidRPr="0043600D" w:rsidRDefault="0043600D" w:rsidP="0043600D">
      <w:pPr>
        <w:pStyle w:val="Textoindependiente"/>
        <w:rPr>
          <w:rFonts w:ascii="Arial" w:hAnsi="Arial" w:cs="Arial"/>
          <w:bCs/>
        </w:rPr>
      </w:pPr>
      <w:r w:rsidRPr="0043600D">
        <w:rPr>
          <w:rFonts w:ascii="Arial" w:hAnsi="Arial" w:cs="Arial"/>
          <w:bCs/>
        </w:rPr>
        <w:t>Estas acciones complementarias fueron fundamentales para asegurar la efectividad y pertinencia de la intervención institucional, respetando siempre los enfoques diferenciales, interculturales y de inclusión que orientan el quehacer de la Secretaría</w:t>
      </w:r>
      <w:r w:rsidRPr="0043600D">
        <w:rPr>
          <w:rFonts w:ascii="Arial" w:hAnsi="Arial" w:cs="Arial"/>
          <w:b/>
        </w:rPr>
        <w:t>.</w:t>
      </w:r>
    </w:p>
    <w:p w14:paraId="7BDC1FEF" w14:textId="77777777" w:rsidR="0043600D" w:rsidRDefault="0043600D">
      <w:pPr>
        <w:pStyle w:val="Textoindependiente"/>
        <w:rPr>
          <w:rFonts w:ascii="Arial" w:hAnsi="Arial" w:cs="Arial"/>
          <w:b/>
        </w:rPr>
      </w:pPr>
    </w:p>
    <w:p w14:paraId="1B7F0536" w14:textId="77777777" w:rsidR="0043600D" w:rsidRDefault="0043600D">
      <w:pPr>
        <w:pStyle w:val="Textoindependiente"/>
        <w:rPr>
          <w:rFonts w:ascii="Arial" w:hAnsi="Arial" w:cs="Arial"/>
          <w:b/>
        </w:rPr>
      </w:pPr>
    </w:p>
    <w:p w14:paraId="212BEAE2" w14:textId="77777777" w:rsidR="0043600D" w:rsidRDefault="0043600D">
      <w:pPr>
        <w:pStyle w:val="Textoindependiente"/>
        <w:rPr>
          <w:rFonts w:ascii="Arial" w:hAnsi="Arial" w:cs="Arial"/>
          <w:b/>
        </w:rPr>
      </w:pPr>
    </w:p>
    <w:p w14:paraId="79F592D2" w14:textId="6E566784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3CE1B1C" w14:textId="14F2A0DF" w:rsidR="00D32F47" w:rsidRDefault="00D32F47">
      <w:pPr>
        <w:pStyle w:val="Textoindependiente"/>
        <w:rPr>
          <w:rFonts w:ascii="Arial" w:hAnsi="Arial" w:cs="Arial"/>
          <w:b/>
        </w:rPr>
      </w:pPr>
    </w:p>
    <w:p w14:paraId="03CA65BA" w14:textId="24504347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</w:rPr>
        <w:t xml:space="preserve">1.Apoyar la realización y asistencia en el desarrollo de las actividades facilitando los procesos del proyecto, liderando, planeando, organizando y haciendo seguimiento al desarrollo de las acciones para la atención a población indígena y demás </w:t>
      </w:r>
      <w:r w:rsidRPr="00774A1A">
        <w:rPr>
          <w:rFonts w:ascii="Arial" w:hAnsi="Arial" w:cs="Arial"/>
        </w:rPr>
        <w:lastRenderedPageBreak/>
        <w:t>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06AD532F" w14:textId="2F624212" w:rsidR="00D32F47" w:rsidRPr="00D32F47" w:rsidRDefault="00D32F47" w:rsidP="007564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 w:rsidR="0075645A" w:rsidRPr="0075645A">
        <w:t xml:space="preserve"> </w:t>
      </w:r>
      <w:r w:rsidR="000A69C6" w:rsidRPr="000A69C6">
        <w:rPr>
          <w:rFonts w:ascii="Arial" w:eastAsia="Arial" w:hAnsi="Arial" w:cs="Arial"/>
          <w:color w:val="000000"/>
        </w:rPr>
        <w:t>Apoy</w:t>
      </w:r>
      <w:r w:rsidR="000A69C6">
        <w:rPr>
          <w:rFonts w:ascii="Arial" w:eastAsia="Arial" w:hAnsi="Arial" w:cs="Arial"/>
          <w:color w:val="000000"/>
        </w:rPr>
        <w:t>é</w:t>
      </w:r>
      <w:r w:rsidR="000A69C6" w:rsidRPr="000A69C6">
        <w:rPr>
          <w:rFonts w:ascii="Arial" w:eastAsia="Arial" w:hAnsi="Arial" w:cs="Arial"/>
          <w:color w:val="000000"/>
        </w:rPr>
        <w:t xml:space="preserve"> en el evento organizado por el Cabildo Indígena Yanacona, en el marco de la promoción y fortalecimiento de las tradiciones culturales del pueblo Yanacona. En esta ocasión, se destaca su participación activa en el desarrollo de los juegos tradicionales</w:t>
      </w:r>
      <w:r w:rsidR="0075645A" w:rsidRPr="0075645A"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</w:rPr>
        <w:t xml:space="preserve">                                                                                   </w:t>
      </w:r>
    </w:p>
    <w:p w14:paraId="425CF7E8" w14:textId="709D4CA4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</w:t>
      </w:r>
      <w:r>
        <w:t xml:space="preserve"> </w:t>
      </w:r>
      <w:r w:rsidRPr="000E35C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5D923181" w14:textId="3B6BE8C8" w:rsidR="00D32F47" w:rsidRPr="0075645A" w:rsidRDefault="00D32F47" w:rsidP="0075645A">
      <w:pPr>
        <w:pStyle w:val="NormalWeb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 w:rsidR="0075645A" w:rsidRPr="0075645A">
        <w:t xml:space="preserve"> </w:t>
      </w:r>
      <w:r w:rsidR="000A69C6" w:rsidRPr="000A69C6">
        <w:rPr>
          <w:rFonts w:ascii="Arial" w:eastAsia="Arial" w:hAnsi="Arial" w:cs="Arial"/>
          <w:color w:val="000000"/>
          <w:lang w:val="es-ES"/>
        </w:rPr>
        <w:t>Brind</w:t>
      </w:r>
      <w:r w:rsidR="000A69C6">
        <w:rPr>
          <w:rFonts w:ascii="Arial" w:eastAsia="Arial" w:hAnsi="Arial" w:cs="Arial"/>
          <w:color w:val="000000"/>
          <w:lang w:val="es-ES"/>
        </w:rPr>
        <w:t>é</w:t>
      </w:r>
      <w:r w:rsidR="000A69C6" w:rsidRPr="000A69C6">
        <w:rPr>
          <w:rFonts w:ascii="Arial" w:eastAsia="Arial" w:hAnsi="Arial" w:cs="Arial"/>
          <w:color w:val="000000"/>
          <w:lang w:val="es-ES"/>
        </w:rPr>
        <w:t xml:space="preserve"> su apoyo, facilitando el diligenciamiento de la información a través de la plataforma SIDER (Sistema de Información del Deporte y la Recreación), permitiendo una inscripción eficiente, organizada y acorde a los lineamientos institucionales</w:t>
      </w:r>
      <w:r w:rsidR="0075645A" w:rsidRPr="0075645A">
        <w:rPr>
          <w:rFonts w:ascii="Arial" w:eastAsia="Arial" w:hAnsi="Arial" w:cs="Arial"/>
          <w:color w:val="000000"/>
        </w:rPr>
        <w:t>.</w:t>
      </w:r>
    </w:p>
    <w:p w14:paraId="0BDA2C6A" w14:textId="77777777" w:rsidR="00D32F47" w:rsidRPr="000E35CF" w:rsidRDefault="00D32F47" w:rsidP="00D32F47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</w:p>
    <w:p w14:paraId="2C93A109" w14:textId="018BFB09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>
        <w:t>3.</w:t>
      </w:r>
      <w:r w:rsidRPr="00F838DC">
        <w:rPr>
          <w:rFonts w:ascii="Arial" w:hAnsi="Arial" w:cs="Arial"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36958F37" w14:textId="36C1ADDE" w:rsidR="00D32F47" w:rsidRDefault="002F1805" w:rsidP="00024F09">
      <w:pPr>
        <w:pStyle w:val="NormalWeb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 w:rsidR="00024F09" w:rsidRPr="00024F09">
        <w:t xml:space="preserve"> </w:t>
      </w:r>
      <w:r w:rsidR="005A7849" w:rsidRPr="005A7849">
        <w:rPr>
          <w:rFonts w:ascii="Arial" w:eastAsia="Arial" w:hAnsi="Arial" w:cs="Arial"/>
          <w:color w:val="000000"/>
          <w:lang w:val="es-ES"/>
        </w:rPr>
        <w:t>Brind</w:t>
      </w:r>
      <w:r w:rsidR="005A7849">
        <w:rPr>
          <w:rFonts w:ascii="Arial" w:eastAsia="Arial" w:hAnsi="Arial" w:cs="Arial"/>
          <w:color w:val="000000"/>
          <w:lang w:val="es-ES"/>
        </w:rPr>
        <w:t>é</w:t>
      </w:r>
      <w:r w:rsidR="005A7849" w:rsidRPr="005A7849">
        <w:rPr>
          <w:rFonts w:ascii="Arial" w:eastAsia="Arial" w:hAnsi="Arial" w:cs="Arial"/>
          <w:color w:val="000000"/>
          <w:lang w:val="es-ES"/>
        </w:rPr>
        <w:t xml:space="preserve"> apoyo en la socialización formato de calidad desarrollando las actividades de retroalimentación relacionadas, en el marco de los procesos requeridos de la secretaria del Deporte y la Recreación</w:t>
      </w:r>
      <w:r w:rsidR="00024F09" w:rsidRPr="00024F09">
        <w:rPr>
          <w:rFonts w:ascii="Arial" w:eastAsia="Arial" w:hAnsi="Arial" w:cs="Arial"/>
          <w:color w:val="000000"/>
        </w:rPr>
        <w:t>.</w:t>
      </w:r>
    </w:p>
    <w:p w14:paraId="613DE6A8" w14:textId="6F2ABC66" w:rsidR="005A7849" w:rsidRPr="00024F09" w:rsidRDefault="005A7849" w:rsidP="00024F09">
      <w:pPr>
        <w:pStyle w:val="NormalWeb"/>
        <w:jc w:val="both"/>
        <w:rPr>
          <w:rFonts w:ascii="Arial" w:eastAsia="Arial" w:hAnsi="Arial" w:cs="Arial"/>
          <w:color w:val="000000"/>
        </w:rPr>
      </w:pPr>
      <w:r w:rsidRPr="005A7849">
        <w:rPr>
          <w:rFonts w:ascii="Arial" w:eastAsia="Arial" w:hAnsi="Arial" w:cs="Arial"/>
          <w:color w:val="000000"/>
          <w:lang w:val="es-ES"/>
        </w:rPr>
        <w:t>Con el objetivo de mejorar en los formatos establecidos, así como la orientación a los participantes durante las actividades prácticas, facilitando la comprensión y correcta aplicación de los estándares de calidad requeridos, fortalecieron las capacidades del equipo de trabajo, promoviendo buenas prácticas, el cumplimiento de los lineamientos institucionales y la mejora continua en la gestión de procesos</w:t>
      </w:r>
    </w:p>
    <w:p w14:paraId="71371536" w14:textId="78F8AFDD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F838DC">
        <w:rPr>
          <w:rFonts w:ascii="Arial" w:hAnsi="Arial" w:cs="Arial"/>
        </w:rPr>
        <w:t>4.Brindar apoyo en actividades operativas, logísticas o asistenciales de carácter misional, requeridas por la Secretaría del Deporte y la Recreación, en cumplimiento del objeto contractual</w:t>
      </w:r>
    </w:p>
    <w:p w14:paraId="1BE50F1E" w14:textId="4C230F8B" w:rsidR="00D32F47" w:rsidRPr="002601B3" w:rsidRDefault="002F1805" w:rsidP="002601B3">
      <w:pPr>
        <w:pStyle w:val="NormalWeb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 w:rsidR="002601B3" w:rsidRPr="002601B3">
        <w:t xml:space="preserve"> </w:t>
      </w:r>
      <w:r w:rsidR="005A7849" w:rsidRPr="005A7849">
        <w:rPr>
          <w:rFonts w:ascii="Arial" w:eastAsia="Arial" w:hAnsi="Arial" w:cs="Arial"/>
          <w:color w:val="000000"/>
          <w:lang w:val="es-ES"/>
        </w:rPr>
        <w:t xml:space="preserve">El contratista Brindó apoyo las actividades de los juegos tradicionales dirigidos a los niños y niñas participantes de la comunidad indígena Nasa </w:t>
      </w:r>
      <w:proofErr w:type="spellStart"/>
      <w:r w:rsidR="005A7849" w:rsidRPr="005A7849">
        <w:rPr>
          <w:rFonts w:ascii="Arial" w:eastAsia="Arial" w:hAnsi="Arial" w:cs="Arial"/>
          <w:color w:val="000000"/>
          <w:lang w:val="es-ES"/>
        </w:rPr>
        <w:t>Ukawe'x</w:t>
      </w:r>
      <w:proofErr w:type="spellEnd"/>
      <w:r w:rsidR="005A7849" w:rsidRPr="005A7849">
        <w:rPr>
          <w:rFonts w:ascii="Arial" w:eastAsia="Arial" w:hAnsi="Arial" w:cs="Arial"/>
          <w:color w:val="000000"/>
          <w:lang w:val="es-ES"/>
        </w:rPr>
        <w:t xml:space="preserve"> Tha', promoviendo espacios de integración, recreación y fortalecimiento cultural. Este espacio, facilitó dinámicas lúdicas propias del contexto ancestral, contribuyendo al reconocimiento y conservación de las prácticas tradicionales del pueblo Nasa</w:t>
      </w:r>
    </w:p>
    <w:p w14:paraId="3E130692" w14:textId="4C29DE3D" w:rsidR="00D32F47" w:rsidRPr="00F838DC" w:rsidRDefault="00D32F47" w:rsidP="00D32F47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 w:rsidRPr="00F838DC">
        <w:rPr>
          <w:rFonts w:ascii="Arial" w:hAnsi="Arial" w:cs="Arial"/>
        </w:rPr>
        <w:t>5.Las demás relacionadas con el desarrollo del objeto contractual.</w:t>
      </w:r>
    </w:p>
    <w:p w14:paraId="15DEFBCD" w14:textId="02C1B2C5" w:rsidR="0092241A" w:rsidRPr="007330BC" w:rsidRDefault="00D32F47" w:rsidP="00972BD8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</w:t>
      </w:r>
      <w:r>
        <w:rPr>
          <w:rFonts w:ascii="Arial" w:eastAsia="Arial" w:hAnsi="Arial" w:cs="Arial"/>
          <w:color w:val="000000"/>
        </w:rPr>
        <w:t xml:space="preserve">. </w:t>
      </w:r>
      <w:r w:rsidR="005A7849" w:rsidRPr="005A7849">
        <w:rPr>
          <w:rFonts w:ascii="Arial" w:eastAsia="Arial" w:hAnsi="Arial" w:cs="Arial"/>
          <w:color w:val="000000"/>
        </w:rPr>
        <w:t>El contratista Brindó apoyo en las actividades de retroalimentación del programa desarrollado en la comunidad indígena, participando activamente en los espacios de diálogo, evaluación y fortalecimiento de los procesos implementados. Consistiendo en facilitar la comunicación entre los miembros de la comunidad y el equipo técnico, recoger percepciones sobre la ejecución del programa y contribuir a la identificación de oportunidades de mejora, siempre desde un enfoque participativo, culturalmente pertinente y respetuoso de la cosmovisión indígena.</w:t>
      </w: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0C258A9" w14:textId="25402823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8445B1">
        <w:rPr>
          <w:rFonts w:ascii="Arial" w:hAnsi="Arial" w:cs="Arial"/>
        </w:rPr>
        <w:t xml:space="preserve">el </w:t>
      </w:r>
      <w:r w:rsidR="00F86628">
        <w:rPr>
          <w:rFonts w:ascii="Arial" w:hAnsi="Arial" w:cs="Arial"/>
        </w:rPr>
        <w:t>26 de agosto del 2025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7CDFCD9C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0FA205F5" w:rsidR="006A2B9C" w:rsidRPr="00A82B09" w:rsidRDefault="00D5640B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CO"/>
        </w:rPr>
        <w:drawing>
          <wp:anchor distT="0" distB="0" distL="114300" distR="114300" simplePos="0" relativeHeight="251659264" behindDoc="0" locked="0" layoutInCell="1" allowOverlap="1" wp14:anchorId="035212D4" wp14:editId="55CB4538">
            <wp:simplePos x="0" y="0"/>
            <wp:positionH relativeFrom="page">
              <wp:align>center</wp:align>
            </wp:positionH>
            <wp:positionV relativeFrom="paragraph">
              <wp:posOffset>26035</wp:posOffset>
            </wp:positionV>
            <wp:extent cx="1889760" cy="73152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2DB01D" w14:textId="5A7D2FDD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34D5E3A0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05133C83" w:rsidR="004802B0" w:rsidRPr="00A82B09" w:rsidRDefault="00D743F1" w:rsidP="005E2AEF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</w:t>
      </w:r>
      <w:r w:rsidR="00716320" w:rsidRPr="00716320">
        <w:rPr>
          <w:noProof/>
        </w:rPr>
        <w:t xml:space="preserve"> </w:t>
      </w:r>
      <w:r w:rsidR="00716320" w:rsidRPr="00A82B09">
        <w:rPr>
          <w:rFonts w:ascii="Arial" w:hAnsi="Arial" w:cs="Arial"/>
          <w:color w:val="000000"/>
        </w:rPr>
        <w:t xml:space="preserve"> </w:t>
      </w:r>
      <w:r w:rsidRPr="00A82B09">
        <w:rPr>
          <w:rFonts w:ascii="Arial" w:hAnsi="Arial" w:cs="Arial"/>
          <w:color w:val="000000"/>
        </w:rPr>
        <w:t>_______________________</w:t>
      </w:r>
    </w:p>
    <w:p w14:paraId="50C77AA2" w14:textId="66E7F618" w:rsidR="00653C1E" w:rsidRDefault="009F53A1" w:rsidP="00653C1E">
      <w:pPr>
        <w:pStyle w:val="Textoindependiente"/>
        <w:jc w:val="center"/>
        <w:rPr>
          <w:rFonts w:ascii="Arial" w:hAnsi="Arial" w:cs="Arial"/>
        </w:rPr>
      </w:pPr>
      <w:r w:rsidRPr="009F53A1">
        <w:rPr>
          <w:rFonts w:ascii="Arial" w:hAnsi="Arial" w:cs="Arial"/>
        </w:rPr>
        <w:t>EDWIN DARIO FERNANDEZ COLLZAOS</w:t>
      </w:r>
    </w:p>
    <w:p w14:paraId="52B31E59" w14:textId="4F3A20B4" w:rsidR="003A55A7" w:rsidRPr="00653C1E" w:rsidRDefault="00653C1E" w:rsidP="00653C1E">
      <w:pPr>
        <w:pStyle w:val="Textoindependiente"/>
        <w:jc w:val="center"/>
        <w:rPr>
          <w:rFonts w:ascii="Arial" w:hAnsi="Arial" w:cs="Arial"/>
        </w:rPr>
      </w:pPr>
      <w:r w:rsidRPr="00653C1E">
        <w:rPr>
          <w:rFonts w:ascii="Arial" w:hAnsi="Arial" w:cs="Arial"/>
        </w:rPr>
        <w:t xml:space="preserve"> </w:t>
      </w:r>
      <w:r w:rsidR="00D743F1" w:rsidRPr="008445B1">
        <w:rPr>
          <w:rFonts w:ascii="Arial" w:hAnsi="Arial" w:cs="Arial"/>
        </w:rPr>
        <w:t>CEDULA</w:t>
      </w:r>
      <w:r w:rsidR="002C3633">
        <w:rPr>
          <w:rFonts w:ascii="Arial" w:hAnsi="Arial" w:cs="Arial"/>
        </w:rPr>
        <w:t xml:space="preserve"> </w:t>
      </w:r>
      <w:r w:rsidR="009F53A1" w:rsidRPr="009F53A1">
        <w:rPr>
          <w:rFonts w:ascii="Arial" w:hAnsi="Arial" w:cs="Arial"/>
        </w:rPr>
        <w:t>1.064.432.402</w:t>
      </w:r>
    </w:p>
    <w:p w14:paraId="3CA026CE" w14:textId="5BB987BC" w:rsidR="00B10B35" w:rsidRPr="00A82B09" w:rsidRDefault="00CA5E7F" w:rsidP="005E2AEF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0103" w14:textId="77777777" w:rsidR="00DD40ED" w:rsidRDefault="00DD40ED">
      <w:r>
        <w:separator/>
      </w:r>
    </w:p>
  </w:endnote>
  <w:endnote w:type="continuationSeparator" w:id="0">
    <w:p w14:paraId="4BCC84D4" w14:textId="77777777" w:rsidR="00DD40ED" w:rsidRDefault="00DD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2A60" w14:textId="77777777" w:rsidR="00DD40ED" w:rsidRDefault="00DD40ED">
      <w:r>
        <w:separator/>
      </w:r>
    </w:p>
  </w:footnote>
  <w:footnote w:type="continuationSeparator" w:id="0">
    <w:p w14:paraId="7677CD42" w14:textId="77777777" w:rsidR="00DD40ED" w:rsidRDefault="00DD4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6A78D315" w:rsidR="000005A3" w:rsidRPr="001C2F05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</w:t>
    </w:r>
    <w:r w:rsidRPr="001C2F05">
      <w:rPr>
        <w:rFonts w:ascii="Arial" w:hAnsi="Arial" w:cs="Arial"/>
        <w:b/>
        <w:bCs/>
        <w:lang w:val="es-MX"/>
      </w:rPr>
      <w:t>No</w:t>
    </w:r>
    <w:r w:rsidR="008F74E6" w:rsidRPr="001C2F05">
      <w:rPr>
        <w:rFonts w:ascii="Arial" w:hAnsi="Arial" w:cs="Arial"/>
        <w:b/>
        <w:bCs/>
        <w:lang w:val="es-MX"/>
      </w:rPr>
      <w:t xml:space="preserve"> </w:t>
    </w:r>
    <w:r w:rsidR="0045040D" w:rsidRPr="001C2F05">
      <w:rPr>
        <w:rFonts w:ascii="Arial" w:hAnsi="Arial" w:cs="Arial"/>
        <w:b/>
        <w:bCs/>
      </w:rPr>
      <w:t>4162.010.26.1.2</w:t>
    </w:r>
    <w:r w:rsidR="008B65F1">
      <w:rPr>
        <w:rFonts w:ascii="Arial" w:hAnsi="Arial" w:cs="Arial"/>
        <w:b/>
        <w:bCs/>
      </w:rPr>
      <w:t>435</w:t>
    </w:r>
    <w:r w:rsidR="0045040D" w:rsidRPr="001C2F05">
      <w:rPr>
        <w:rFonts w:ascii="Arial" w:hAnsi="Arial" w:cs="Arial"/>
        <w:b/>
        <w:bCs/>
      </w:rPr>
      <w:t xml:space="preserve"> de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6424535">
    <w:abstractNumId w:val="9"/>
  </w:num>
  <w:num w:numId="2" w16cid:durableId="259947424">
    <w:abstractNumId w:val="1"/>
  </w:num>
  <w:num w:numId="3" w16cid:durableId="2065519245">
    <w:abstractNumId w:val="4"/>
  </w:num>
  <w:num w:numId="4" w16cid:durableId="794249882">
    <w:abstractNumId w:val="2"/>
  </w:num>
  <w:num w:numId="5" w16cid:durableId="1573540048">
    <w:abstractNumId w:val="0"/>
  </w:num>
  <w:num w:numId="6" w16cid:durableId="1371346044">
    <w:abstractNumId w:val="10"/>
  </w:num>
  <w:num w:numId="7" w16cid:durableId="2002852071">
    <w:abstractNumId w:val="20"/>
  </w:num>
  <w:num w:numId="8" w16cid:durableId="237904200">
    <w:abstractNumId w:val="19"/>
  </w:num>
  <w:num w:numId="9" w16cid:durableId="861672145">
    <w:abstractNumId w:val="17"/>
  </w:num>
  <w:num w:numId="10" w16cid:durableId="174460700">
    <w:abstractNumId w:val="15"/>
  </w:num>
  <w:num w:numId="11" w16cid:durableId="1029834643">
    <w:abstractNumId w:val="3"/>
  </w:num>
  <w:num w:numId="12" w16cid:durableId="1279949958">
    <w:abstractNumId w:val="14"/>
  </w:num>
  <w:num w:numId="13" w16cid:durableId="1340280990">
    <w:abstractNumId w:val="21"/>
  </w:num>
  <w:num w:numId="14" w16cid:durableId="1388919636">
    <w:abstractNumId w:val="12"/>
  </w:num>
  <w:num w:numId="15" w16cid:durableId="31654374">
    <w:abstractNumId w:val="13"/>
  </w:num>
  <w:num w:numId="16" w16cid:durableId="1138842005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601492032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761028912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1108425187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3C71"/>
    <w:rsid w:val="00016413"/>
    <w:rsid w:val="00017D18"/>
    <w:rsid w:val="00020B82"/>
    <w:rsid w:val="00024114"/>
    <w:rsid w:val="00024DED"/>
    <w:rsid w:val="00024F09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2BF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A69C6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95526"/>
    <w:rsid w:val="001A19F5"/>
    <w:rsid w:val="001A1CD0"/>
    <w:rsid w:val="001A3C5B"/>
    <w:rsid w:val="001A6DF0"/>
    <w:rsid w:val="001B57E4"/>
    <w:rsid w:val="001B78A3"/>
    <w:rsid w:val="001C2F05"/>
    <w:rsid w:val="001C4580"/>
    <w:rsid w:val="001D0C64"/>
    <w:rsid w:val="001D6C54"/>
    <w:rsid w:val="001D7416"/>
    <w:rsid w:val="001E064A"/>
    <w:rsid w:val="001E351C"/>
    <w:rsid w:val="001E5EE6"/>
    <w:rsid w:val="001E7E7D"/>
    <w:rsid w:val="001F2874"/>
    <w:rsid w:val="002020A3"/>
    <w:rsid w:val="00211C0D"/>
    <w:rsid w:val="002203D0"/>
    <w:rsid w:val="0022045F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01B3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3633"/>
    <w:rsid w:val="002C6688"/>
    <w:rsid w:val="002D1B48"/>
    <w:rsid w:val="002D1EE7"/>
    <w:rsid w:val="002D2C6B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3120"/>
    <w:rsid w:val="002E61CA"/>
    <w:rsid w:val="002E7744"/>
    <w:rsid w:val="002F0937"/>
    <w:rsid w:val="002F1805"/>
    <w:rsid w:val="002F1A30"/>
    <w:rsid w:val="002F565C"/>
    <w:rsid w:val="002F6BE4"/>
    <w:rsid w:val="0030174E"/>
    <w:rsid w:val="0030273A"/>
    <w:rsid w:val="00305F51"/>
    <w:rsid w:val="003065E2"/>
    <w:rsid w:val="003071F7"/>
    <w:rsid w:val="00310A8F"/>
    <w:rsid w:val="00315902"/>
    <w:rsid w:val="00317EFA"/>
    <w:rsid w:val="00322017"/>
    <w:rsid w:val="00327D44"/>
    <w:rsid w:val="00333B88"/>
    <w:rsid w:val="0033577A"/>
    <w:rsid w:val="00335D8A"/>
    <w:rsid w:val="003367F3"/>
    <w:rsid w:val="00345ED8"/>
    <w:rsid w:val="00346117"/>
    <w:rsid w:val="00346374"/>
    <w:rsid w:val="00346569"/>
    <w:rsid w:val="00346735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16E5C"/>
    <w:rsid w:val="00426947"/>
    <w:rsid w:val="0043020B"/>
    <w:rsid w:val="0043195A"/>
    <w:rsid w:val="004333F9"/>
    <w:rsid w:val="004358F0"/>
    <w:rsid w:val="0043600D"/>
    <w:rsid w:val="0043636C"/>
    <w:rsid w:val="0044537C"/>
    <w:rsid w:val="0045040D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3EDE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3125"/>
    <w:rsid w:val="004E740D"/>
    <w:rsid w:val="004E7C29"/>
    <w:rsid w:val="004E7FE7"/>
    <w:rsid w:val="004F3D88"/>
    <w:rsid w:val="004F40DB"/>
    <w:rsid w:val="004F436A"/>
    <w:rsid w:val="004F46BF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4778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49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2AEF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C1E"/>
    <w:rsid w:val="00653DA2"/>
    <w:rsid w:val="00656D24"/>
    <w:rsid w:val="00657494"/>
    <w:rsid w:val="006702A5"/>
    <w:rsid w:val="006705DF"/>
    <w:rsid w:val="006725B8"/>
    <w:rsid w:val="00673039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4C5D"/>
    <w:rsid w:val="006B62CB"/>
    <w:rsid w:val="006B6D06"/>
    <w:rsid w:val="006B71BF"/>
    <w:rsid w:val="006C6253"/>
    <w:rsid w:val="006C6421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16320"/>
    <w:rsid w:val="007216B9"/>
    <w:rsid w:val="007240A4"/>
    <w:rsid w:val="007330BC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5645A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41F0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1C5A"/>
    <w:rsid w:val="008B34F4"/>
    <w:rsid w:val="008B65F1"/>
    <w:rsid w:val="008D4458"/>
    <w:rsid w:val="008D7069"/>
    <w:rsid w:val="008E08D0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2BD8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2CB8"/>
    <w:rsid w:val="009C33D0"/>
    <w:rsid w:val="009C52EF"/>
    <w:rsid w:val="009C55C9"/>
    <w:rsid w:val="009D1130"/>
    <w:rsid w:val="009D129D"/>
    <w:rsid w:val="009D6279"/>
    <w:rsid w:val="009D7526"/>
    <w:rsid w:val="009D7E76"/>
    <w:rsid w:val="009E12DF"/>
    <w:rsid w:val="009E1F28"/>
    <w:rsid w:val="009E7D83"/>
    <w:rsid w:val="009E7F21"/>
    <w:rsid w:val="009F53A1"/>
    <w:rsid w:val="009F5C13"/>
    <w:rsid w:val="009F6197"/>
    <w:rsid w:val="00A02E95"/>
    <w:rsid w:val="00A05AC1"/>
    <w:rsid w:val="00A06225"/>
    <w:rsid w:val="00A065DD"/>
    <w:rsid w:val="00A10044"/>
    <w:rsid w:val="00A1194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42E8C"/>
    <w:rsid w:val="00A5179E"/>
    <w:rsid w:val="00A53886"/>
    <w:rsid w:val="00A54BB4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47821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A655A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D752D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2DC"/>
    <w:rsid w:val="00C21EAD"/>
    <w:rsid w:val="00C234DF"/>
    <w:rsid w:val="00C34E80"/>
    <w:rsid w:val="00C365C9"/>
    <w:rsid w:val="00C37ADD"/>
    <w:rsid w:val="00C40167"/>
    <w:rsid w:val="00C40336"/>
    <w:rsid w:val="00C405B3"/>
    <w:rsid w:val="00C41A8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2F47"/>
    <w:rsid w:val="00D336E7"/>
    <w:rsid w:val="00D371B4"/>
    <w:rsid w:val="00D40316"/>
    <w:rsid w:val="00D40C8E"/>
    <w:rsid w:val="00D4125D"/>
    <w:rsid w:val="00D553AF"/>
    <w:rsid w:val="00D561D6"/>
    <w:rsid w:val="00D561E9"/>
    <w:rsid w:val="00D5640B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174E"/>
    <w:rsid w:val="00DA37CE"/>
    <w:rsid w:val="00DA3B5C"/>
    <w:rsid w:val="00DA45DA"/>
    <w:rsid w:val="00DA58DD"/>
    <w:rsid w:val="00DB1A04"/>
    <w:rsid w:val="00DB6393"/>
    <w:rsid w:val="00DB6AC1"/>
    <w:rsid w:val="00DC4458"/>
    <w:rsid w:val="00DC647A"/>
    <w:rsid w:val="00DC674B"/>
    <w:rsid w:val="00DD2540"/>
    <w:rsid w:val="00DD40ED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77812"/>
    <w:rsid w:val="00E800B5"/>
    <w:rsid w:val="00E80DF9"/>
    <w:rsid w:val="00E84EB7"/>
    <w:rsid w:val="00E91348"/>
    <w:rsid w:val="00E9605B"/>
    <w:rsid w:val="00EA0219"/>
    <w:rsid w:val="00EA0234"/>
    <w:rsid w:val="00EB0E6A"/>
    <w:rsid w:val="00EB26D5"/>
    <w:rsid w:val="00EC0B58"/>
    <w:rsid w:val="00EC12A4"/>
    <w:rsid w:val="00EC3EFA"/>
    <w:rsid w:val="00EC59E3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1238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6628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character" w:styleId="nfasis">
    <w:name w:val="Emphasis"/>
    <w:basedOn w:val="Fuentedeprrafopredeter"/>
    <w:qFormat/>
    <w:rsid w:val="00EC12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1251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16</cp:revision>
  <cp:lastPrinted>2025-08-21T02:11:00Z</cp:lastPrinted>
  <dcterms:created xsi:type="dcterms:W3CDTF">2025-08-21T14:22:00Z</dcterms:created>
  <dcterms:modified xsi:type="dcterms:W3CDTF">2025-08-21T14:36:00Z</dcterms:modified>
</cp:coreProperties>
</file>